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A2CDF" w14:textId="6C383589" w:rsidR="00C87D21" w:rsidRPr="003E6A28" w:rsidRDefault="00C87D21" w:rsidP="00222963">
      <w:pPr>
        <w:tabs>
          <w:tab w:val="left" w:pos="973"/>
          <w:tab w:val="left" w:pos="2772"/>
          <w:tab w:val="left" w:pos="7881"/>
          <w:tab w:val="left" w:pos="9268"/>
          <w:tab w:val="left" w:pos="10655"/>
          <w:tab w:val="left" w:pos="11416"/>
          <w:tab w:val="left" w:pos="12498"/>
          <w:tab w:val="left" w:pos="13577"/>
          <w:tab w:val="left" w:pos="14477"/>
        </w:tabs>
        <w:rPr>
          <w:rFonts w:ascii="Arial" w:hAnsi="Arial" w:cs="Arial"/>
          <w:b/>
          <w:color w:val="FF0000"/>
          <w:sz w:val="20"/>
          <w:szCs w:val="20"/>
        </w:rPr>
      </w:pPr>
      <w:bookmarkStart w:id="0" w:name="_Hlk126323680"/>
      <w:bookmarkStart w:id="1" w:name="_GoBack"/>
      <w:bookmarkEnd w:id="1"/>
    </w:p>
    <w:tbl>
      <w:tblPr>
        <w:tblW w:w="10632" w:type="dxa"/>
        <w:tblInd w:w="-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559"/>
        <w:gridCol w:w="992"/>
        <w:gridCol w:w="993"/>
        <w:gridCol w:w="1559"/>
      </w:tblGrid>
      <w:tr w:rsidR="00C87D21" w:rsidRPr="003E6A28" w14:paraId="27BFD2F1" w14:textId="77777777" w:rsidTr="000916BC">
        <w:tc>
          <w:tcPr>
            <w:tcW w:w="10632" w:type="dxa"/>
            <w:gridSpan w:val="6"/>
            <w:tcBorders>
              <w:bottom w:val="single" w:sz="4" w:space="0" w:color="000000"/>
            </w:tcBorders>
            <w:vAlign w:val="center"/>
          </w:tcPr>
          <w:p w14:paraId="2290CAC6" w14:textId="77777777" w:rsidR="00C87D21" w:rsidRPr="003E6A28" w:rsidRDefault="00C87D21" w:rsidP="00632ECF">
            <w:pPr>
              <w:pStyle w:val="Tytu"/>
              <w:jc w:val="both"/>
              <w:rPr>
                <w:rFonts w:ascii="Arial" w:hAnsi="Arial" w:cs="Arial"/>
                <w:b w:val="0"/>
                <w:bCs w:val="0"/>
                <w:lang w:val="de-DE"/>
              </w:rPr>
            </w:pPr>
          </w:p>
        </w:tc>
      </w:tr>
      <w:tr w:rsidR="00C87D21" w:rsidRPr="003E6A28" w14:paraId="3DF66BB4" w14:textId="77777777" w:rsidTr="000916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0C2632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Poz.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21F9F2" w14:textId="05CE28DF" w:rsidR="00C87D21" w:rsidRPr="003E6A28" w:rsidRDefault="004E1BA7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mallCaps/>
                <w:sz w:val="20"/>
                <w:szCs w:val="20"/>
              </w:rPr>
              <w:t xml:space="preserve">MINIMALNE, WYMAGANE PRZEZ ZAMAWIAJĄCEGO PARAMETRY </w:t>
            </w:r>
            <w:r w:rsidRPr="003E6A28">
              <w:rPr>
                <w:rFonts w:ascii="Arial" w:hAnsi="Arial" w:cs="Arial"/>
                <w:b/>
                <w:sz w:val="20"/>
                <w:szCs w:val="20"/>
              </w:rPr>
              <w:t>TECHNICZNE, FUNKCJONALNE I UŻYTKOWE PRZEDMIOTU 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7E9214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</w:rPr>
              <w:t>Potwierdzam spełnianie parametrów minimalnych wymaganych przez Zamawiającego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B6E8F2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6B441E" w14:textId="77777777" w:rsidR="00CF0E35" w:rsidRPr="003E6A28" w:rsidRDefault="00C87D21" w:rsidP="00632E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jednostkowa brutto </w:t>
            </w:r>
          </w:p>
          <w:p w14:paraId="06138A66" w14:textId="3705B130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</w:rPr>
              <w:t>[w PLN]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B10F8C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</w:p>
          <w:p w14:paraId="41AE32F2" w14:textId="45EAAF4F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(cena jedno</w:t>
            </w:r>
            <w:r w:rsidR="00DF085C" w:rsidRPr="003E6A2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s</w:t>
            </w:r>
            <w:r w:rsidRPr="003E6A2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tkowa brutto x ilość)</w:t>
            </w:r>
          </w:p>
          <w:p w14:paraId="52E53386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[W PLN]</w:t>
            </w:r>
          </w:p>
        </w:tc>
      </w:tr>
      <w:tr w:rsidR="00C87D21" w:rsidRPr="003E6A28" w14:paraId="260E4690" w14:textId="77777777" w:rsidTr="000916B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8EB1EE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4CD39F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mallCap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5F64A4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A48DF0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E63064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DB4C64" w14:textId="77777777" w:rsidR="00C87D21" w:rsidRPr="003E6A28" w:rsidRDefault="00C87D21" w:rsidP="00632E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3E6A28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6</w:t>
            </w:r>
          </w:p>
        </w:tc>
      </w:tr>
      <w:tr w:rsidR="00C87D21" w:rsidRPr="003E6A28" w14:paraId="659F5360" w14:textId="77777777" w:rsidTr="000916BC">
        <w:trPr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B890" w14:textId="4512BB2F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90E13" w14:textId="77777777" w:rsidR="003E6A28" w:rsidRP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Teczka papierowa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, format A4 z nadrukiem </w:t>
            </w:r>
          </w:p>
          <w:p w14:paraId="2AFDC153" w14:textId="77777777" w:rsidR="003E6A28" w:rsidRP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Wymagania:</w:t>
            </w:r>
          </w:p>
          <w:p w14:paraId="63EE5F7F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1)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Oznaczenia: </w:t>
            </w:r>
          </w:p>
          <w:p w14:paraId="4AD27CE1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a)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Zgodnie z załącznikiem – nadruk </w:t>
            </w:r>
          </w:p>
          <w:p w14:paraId="080D933E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2)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Dane techniczne:</w:t>
            </w:r>
          </w:p>
          <w:p w14:paraId="0BD65A4A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a)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format: A4,</w:t>
            </w:r>
          </w:p>
          <w:p w14:paraId="3952752B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b)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papier: kreda matowa 350g/m2,</w:t>
            </w:r>
          </w:p>
          <w:p w14:paraId="2B65B383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c)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druk: 4+4 (CMYK), </w:t>
            </w:r>
          </w:p>
          <w:p w14:paraId="77A4679A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d)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uszlachetnianie: folia matowa jednostronnie,</w:t>
            </w:r>
          </w:p>
          <w:p w14:paraId="792775EE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e)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oprawa: wykrawanie,</w:t>
            </w:r>
          </w:p>
          <w:p w14:paraId="79E41661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f)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lakier UV wybiórczy,</w:t>
            </w:r>
          </w:p>
          <w:p w14:paraId="3E3B8F3C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ind w:left="360" w:hanging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g)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kolor teczki: biały na zewnątrz i w środku, z nadrukiem na okładce, </w:t>
            </w:r>
          </w:p>
          <w:p w14:paraId="0DF2BE5A" w14:textId="77777777" w:rsidR="003E6A28" w:rsidRPr="003E6A28" w:rsidRDefault="003E6A28" w:rsidP="003E6A28">
            <w:pPr>
              <w:tabs>
                <w:tab w:val="left" w:pos="360"/>
              </w:tabs>
              <w:suppressAutoHyphens w:val="0"/>
              <w:ind w:left="360" w:hanging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h)</w:t>
            </w: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nadruk powinien zajmować od 60 do 80 % powierzchni okładki, skalowanie powinno odbywać się z zachowaniem proporcji</w:t>
            </w:r>
          </w:p>
          <w:p w14:paraId="3D41C13E" w14:textId="77777777" w:rsidR="003E6A28" w:rsidRDefault="003E6A28" w:rsidP="003E6A28">
            <w:pPr>
              <w:suppressAutoHyphens w:val="0"/>
              <w:ind w:left="643" w:hanging="643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47D3619" w14:textId="349E702A" w:rsidR="003E6A28" w:rsidRP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UWAGA:</w:t>
            </w:r>
          </w:p>
          <w:p w14:paraId="429127C9" w14:textId="5C9BB57A" w:rsidR="003E6A28" w:rsidRPr="003E6A28" w:rsidRDefault="003E6A28" w:rsidP="003E6A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A28">
              <w:rPr>
                <w:rFonts w:ascii="Arial" w:hAnsi="Arial" w:cs="Arial"/>
                <w:sz w:val="20"/>
                <w:szCs w:val="20"/>
              </w:rPr>
              <w:t>Wybrany Wykonawca, w ramach ceny ofertowej, będzie zobowiązany do wykonania projektu oznakowania na przedmiocie zamówienia i przysłaniu go do Zamawiającego w celu uzyskania akceptacji.</w:t>
            </w:r>
          </w:p>
          <w:p w14:paraId="67B83980" w14:textId="4B578650" w:rsidR="00DF085C" w:rsidRPr="003E6A28" w:rsidRDefault="00DF085C" w:rsidP="004E1BA7">
            <w:pPr>
              <w:tabs>
                <w:tab w:val="left" w:pos="214"/>
              </w:tabs>
              <w:autoSpaceDE w:val="0"/>
              <w:autoSpaceDN w:val="0"/>
              <w:adjustRightInd w:val="0"/>
              <w:ind w:left="284" w:hanging="7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2E26E" w14:textId="3CFA59BF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B38F2" w14:textId="5AF3024C" w:rsidR="00C87D21" w:rsidRPr="003E6A28" w:rsidRDefault="00A62AAC" w:rsidP="004B5F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100 </w:t>
            </w:r>
            <w:r w:rsidR="004E1BA7" w:rsidRPr="003E6A28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310F" w14:textId="77777777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AFAAC" w14:textId="77777777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7D21" w:rsidRPr="003E6A28" w14:paraId="4ABC0155" w14:textId="77777777" w:rsidTr="000916BC">
        <w:trPr>
          <w:trHeight w:val="4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E813D" w14:textId="77777777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EB1F" w14:textId="77777777" w:rsidR="003E6A28" w:rsidRPr="003E6A28" w:rsidRDefault="003E6A28" w:rsidP="003E6A28">
            <w:pPr>
              <w:suppressAutoHyphens w:val="0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Notes A5</w:t>
            </w:r>
          </w:p>
          <w:p w14:paraId="50F6C526" w14:textId="25D230C5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notes w twardej oprawie,</w:t>
            </w:r>
          </w:p>
          <w:p w14:paraId="25F6282F" w14:textId="52C90715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notes min 60 kartek w linie albo w kratkę,</w:t>
            </w:r>
          </w:p>
          <w:p w14:paraId="6F7063B2" w14:textId="385BC34D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 format: A5 (140,00 × 210,00 mm),</w:t>
            </w:r>
          </w:p>
          <w:p w14:paraId="45AD8E96" w14:textId="25AC3EF4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 materiał: papier, </w:t>
            </w:r>
          </w:p>
          <w:p w14:paraId="2E43F220" w14:textId="03AEB913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kolor oprawy: biały,</w:t>
            </w:r>
          </w:p>
          <w:p w14:paraId="7FAC8319" w14:textId="04E20F62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kolor papieru: biały,</w:t>
            </w:r>
          </w:p>
          <w:p w14:paraId="182E4F3E" w14:textId="59546C63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grubość produktu: min. 8,00 mm </w:t>
            </w:r>
          </w:p>
          <w:p w14:paraId="43A2CC6C" w14:textId="4C48820A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grubość papieru min. 80g/m2 </w:t>
            </w:r>
          </w:p>
          <w:p w14:paraId="57892F56" w14:textId="0BE10A2F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oznakowanie: nadruk na okładce zgodnie z załącznikiem</w:t>
            </w:r>
          </w:p>
          <w:p w14:paraId="44E9E9DB" w14:textId="3A5AD554" w:rsidR="003E6A28" w:rsidRPr="003E6A28" w:rsidRDefault="003E6A28" w:rsidP="00A719C7">
            <w:pPr>
              <w:pStyle w:val="Akapitzlist"/>
              <w:numPr>
                <w:ilvl w:val="0"/>
                <w:numId w:val="44"/>
              </w:numPr>
              <w:ind w:left="3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nadruk powinien zajmować od 60 do 80 % powierzchni okładki, skalowanie powinno odbywać się z zachowaniem proporcji</w:t>
            </w:r>
          </w:p>
          <w:p w14:paraId="3D53918C" w14:textId="77777777" w:rsid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4D57338" w14:textId="77777777" w:rsid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17EB2CE" w14:textId="77777777" w:rsid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0A44F9D" w14:textId="77777777" w:rsid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5B4AD15" w14:textId="5100A41A" w:rsidR="003E6A28" w:rsidRPr="003E6A28" w:rsidRDefault="003E6A28" w:rsidP="003E6A28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E6A28">
              <w:rPr>
                <w:rFonts w:ascii="Arial" w:hAnsi="Arial" w:cs="Arial"/>
                <w:sz w:val="20"/>
                <w:szCs w:val="20"/>
                <w:lang w:eastAsia="pl-PL"/>
              </w:rPr>
              <w:t>UWAGA:</w:t>
            </w:r>
          </w:p>
          <w:p w14:paraId="0C542A04" w14:textId="77777777" w:rsidR="003E6A28" w:rsidRPr="003E6A28" w:rsidRDefault="003E6A28" w:rsidP="003E6A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A28">
              <w:rPr>
                <w:rFonts w:ascii="Arial" w:hAnsi="Arial" w:cs="Arial"/>
                <w:sz w:val="20"/>
                <w:szCs w:val="20"/>
              </w:rPr>
              <w:t>Wybrany Wykonawca, w ramach ceny ofertowej, będzie zobowiązany do wykonania projektu oznakowania na przedmiocie zamówienia i przysłaniu go do Zamawiającego w celu uzyskania akceptacji.</w:t>
            </w:r>
          </w:p>
          <w:p w14:paraId="43E4475D" w14:textId="04F80AF6" w:rsidR="00C87D21" w:rsidRPr="00A719C7" w:rsidRDefault="00C87D21" w:rsidP="00A719C7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2960D" w14:textId="77777777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lastRenderedPageBreak/>
              <w:t>TAK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32D57" w14:textId="26E2BA4B" w:rsidR="00C87D21" w:rsidRPr="003E6A28" w:rsidRDefault="00632F34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50 </w:t>
            </w:r>
            <w:r w:rsidR="005A32F4" w:rsidRPr="003E6A28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F3A6C" w14:textId="77777777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11693" w14:textId="77777777" w:rsidR="00C87D21" w:rsidRPr="003E6A28" w:rsidRDefault="00C87D21" w:rsidP="00C87D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735A" w:rsidRPr="003E6A28" w14:paraId="61F11842" w14:textId="77777777" w:rsidTr="000916BC">
        <w:trPr>
          <w:trHeight w:val="619"/>
        </w:trPr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64682A" w14:textId="77777777" w:rsidR="003D735A" w:rsidRPr="003E6A28" w:rsidRDefault="003D735A" w:rsidP="003D73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KWOTA OGÓŁEM BRUTTO</w:t>
            </w:r>
          </w:p>
          <w:p w14:paraId="32FD047A" w14:textId="77777777" w:rsidR="003D735A" w:rsidRPr="003E6A28" w:rsidRDefault="003D735A" w:rsidP="003D735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6A28">
              <w:rPr>
                <w:rFonts w:ascii="Arial" w:hAnsi="Arial" w:cs="Arial"/>
                <w:b/>
                <w:sz w:val="20"/>
                <w:szCs w:val="20"/>
              </w:rPr>
              <w:t>(suma wartości wszystkich pozycji - do przeniesienia do Formularza Oferta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817B" w14:textId="77777777" w:rsidR="003D735A" w:rsidRPr="003E6A28" w:rsidRDefault="003D735A" w:rsidP="003D73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9651A9D" w14:textId="1C4CCB7A" w:rsidR="00222963" w:rsidRPr="003E6A28" w:rsidRDefault="00222963" w:rsidP="00222963">
      <w:pPr>
        <w:tabs>
          <w:tab w:val="left" w:pos="973"/>
          <w:tab w:val="left" w:pos="2772"/>
          <w:tab w:val="left" w:pos="7881"/>
          <w:tab w:val="left" w:pos="9268"/>
          <w:tab w:val="left" w:pos="10655"/>
          <w:tab w:val="left" w:pos="11416"/>
          <w:tab w:val="left" w:pos="12498"/>
          <w:tab w:val="left" w:pos="13577"/>
          <w:tab w:val="left" w:pos="14477"/>
        </w:tabs>
        <w:rPr>
          <w:rFonts w:ascii="Arial" w:hAnsi="Arial" w:cs="Arial"/>
          <w:b/>
          <w:color w:val="FF0000"/>
          <w:sz w:val="20"/>
          <w:szCs w:val="20"/>
        </w:rPr>
      </w:pPr>
      <w:r w:rsidRPr="003E6A28">
        <w:rPr>
          <w:rFonts w:ascii="Arial" w:hAnsi="Arial" w:cs="Arial"/>
          <w:b/>
          <w:color w:val="FF0000"/>
          <w:sz w:val="20"/>
          <w:szCs w:val="20"/>
        </w:rPr>
        <w:t xml:space="preserve">UWAGA!!! </w:t>
      </w:r>
    </w:p>
    <w:p w14:paraId="46BAE2AF" w14:textId="77777777" w:rsidR="00222963" w:rsidRPr="003E6A28" w:rsidRDefault="00222963" w:rsidP="003B7264">
      <w:pPr>
        <w:pStyle w:val="Tekstpodstawowy"/>
        <w:spacing w:after="60" w:line="320" w:lineRule="exact"/>
        <w:rPr>
          <w:rFonts w:ascii="Arial" w:hAnsi="Arial" w:cs="Arial"/>
          <w:b/>
          <w:color w:val="FF0000"/>
          <w:sz w:val="20"/>
          <w:szCs w:val="20"/>
        </w:rPr>
      </w:pPr>
      <w:r w:rsidRPr="003E6A28">
        <w:rPr>
          <w:rFonts w:ascii="Arial" w:hAnsi="Arial" w:cs="Arial"/>
          <w:b/>
          <w:color w:val="FF0000"/>
          <w:sz w:val="20"/>
          <w:szCs w:val="20"/>
        </w:rPr>
        <w:t xml:space="preserve">Brak któregokolwiek elementu przedmiotu zamówienia w </w:t>
      </w:r>
      <w:r w:rsidRPr="003E6A28">
        <w:rPr>
          <w:rFonts w:ascii="Arial" w:hAnsi="Arial" w:cs="Arial"/>
          <w:b/>
          <w:i/>
          <w:color w:val="FF0000"/>
          <w:sz w:val="20"/>
          <w:szCs w:val="20"/>
        </w:rPr>
        <w:t>„Formularzu Cenowo Technicznym” Wykonawcy</w:t>
      </w:r>
      <w:r w:rsidRPr="003E6A28">
        <w:rPr>
          <w:rFonts w:ascii="Arial" w:hAnsi="Arial" w:cs="Arial"/>
          <w:b/>
          <w:color w:val="FF0000"/>
          <w:sz w:val="20"/>
          <w:szCs w:val="20"/>
        </w:rPr>
        <w:t xml:space="preserve"> w stosunku do wymagań Zamawiającego, nie będzie poprawiony i skutkować będzie odrzuceniem oferty na mocy </w:t>
      </w:r>
      <w:r w:rsidRPr="003E6A28">
        <w:rPr>
          <w:rFonts w:ascii="Arial" w:hAnsi="Arial" w:cs="Arial"/>
          <w:b/>
          <w:bCs/>
          <w:color w:val="FF0000"/>
          <w:sz w:val="20"/>
          <w:szCs w:val="20"/>
        </w:rPr>
        <w:t>art. 226 ust. 1 pkt 5 Ustawy</w:t>
      </w:r>
      <w:r w:rsidRPr="003E6A28">
        <w:rPr>
          <w:rFonts w:ascii="Arial" w:hAnsi="Arial" w:cs="Arial"/>
          <w:b/>
          <w:color w:val="FF0000"/>
          <w:sz w:val="20"/>
          <w:szCs w:val="20"/>
        </w:rPr>
        <w:t>.</w:t>
      </w:r>
    </w:p>
    <w:bookmarkEnd w:id="0"/>
    <w:p w14:paraId="655CC5AD" w14:textId="77777777" w:rsidR="00314757" w:rsidRPr="003E6A28" w:rsidRDefault="00314757" w:rsidP="00222963">
      <w:pPr>
        <w:pStyle w:val="Tekstpodstawowy"/>
        <w:spacing w:after="60" w:line="320" w:lineRule="exact"/>
        <w:rPr>
          <w:rFonts w:ascii="Arial" w:hAnsi="Arial" w:cs="Arial"/>
          <w:b/>
          <w:color w:val="FF0000"/>
          <w:sz w:val="20"/>
          <w:szCs w:val="20"/>
        </w:rPr>
      </w:pPr>
    </w:p>
    <w:p w14:paraId="5FE200B6" w14:textId="19C842CB" w:rsidR="002C4A4A" w:rsidRPr="003E6A28" w:rsidRDefault="002C4A4A" w:rsidP="002C4A4A">
      <w:pPr>
        <w:tabs>
          <w:tab w:val="left" w:pos="11460"/>
        </w:tabs>
        <w:rPr>
          <w:rFonts w:ascii="Arial" w:hAnsi="Arial" w:cs="Arial"/>
          <w:sz w:val="20"/>
          <w:szCs w:val="20"/>
        </w:rPr>
      </w:pPr>
    </w:p>
    <w:sectPr w:rsidR="002C4A4A" w:rsidRPr="003E6A28" w:rsidSect="000916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8" w:right="1418" w:bottom="993" w:left="1418" w:header="426" w:footer="690" w:gutter="0"/>
      <w:cols w:space="708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9A66B" w14:textId="77777777" w:rsidR="002B0AC3" w:rsidRDefault="002B0AC3">
      <w:r>
        <w:separator/>
      </w:r>
    </w:p>
  </w:endnote>
  <w:endnote w:type="continuationSeparator" w:id="0">
    <w:p w14:paraId="23703C18" w14:textId="77777777" w:rsidR="002B0AC3" w:rsidRDefault="002B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7867E" w14:textId="77777777" w:rsidR="007F05E5" w:rsidRDefault="007F05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5C55" w14:textId="2591990E" w:rsidR="000916BC" w:rsidRDefault="000916BC" w:rsidP="000916BC">
    <w:pPr>
      <w:jc w:val="center"/>
    </w:pPr>
  </w:p>
  <w:tbl>
    <w:tblPr>
      <w:tblW w:w="10349" w:type="dxa"/>
      <w:tblInd w:w="-743" w:type="dxa"/>
      <w:tblLook w:val="01E0" w:firstRow="1" w:lastRow="1" w:firstColumn="1" w:lastColumn="1" w:noHBand="0" w:noVBand="0"/>
    </w:tblPr>
    <w:tblGrid>
      <w:gridCol w:w="10349"/>
    </w:tblGrid>
    <w:tr w:rsidR="000916BC" w:rsidRPr="00C52396" w14:paraId="695ED82E" w14:textId="77777777" w:rsidTr="0001070F">
      <w:tc>
        <w:tcPr>
          <w:tcW w:w="10349" w:type="dxa"/>
          <w:shd w:val="clear" w:color="auto" w:fill="auto"/>
        </w:tcPr>
        <w:p w14:paraId="194C4B2C" w14:textId="13474229" w:rsidR="000916BC" w:rsidRDefault="000916BC" w:rsidP="000916BC">
          <w:pPr>
            <w:pStyle w:val="Stopka"/>
            <w:rPr>
              <w:rFonts w:ascii="Georgia" w:hAnsi="Georgia"/>
              <w:bCs/>
              <w:sz w:val="18"/>
              <w:szCs w:val="18"/>
            </w:rPr>
          </w:pPr>
          <w:r w:rsidRPr="00253097">
            <w:rPr>
              <w:rFonts w:ascii="Georgia" w:hAnsi="Georgia"/>
              <w:bCs/>
              <w:noProof/>
              <w:sz w:val="18"/>
              <w:szCs w:val="18"/>
            </w:rPr>
            <w:drawing>
              <wp:inline distT="0" distB="0" distL="0" distR="0" wp14:anchorId="1ABA0B46" wp14:editId="6393BE51">
                <wp:extent cx="2365295" cy="733425"/>
                <wp:effectExtent l="0" t="0" r="0" b="0"/>
                <wp:docPr id="43" name="Obraz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529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53097">
            <w:rPr>
              <w:rFonts w:ascii="Georgia" w:hAnsi="Georgia"/>
              <w:bCs/>
              <w:noProof/>
              <w:sz w:val="18"/>
              <w:szCs w:val="18"/>
            </w:rPr>
            <w:drawing>
              <wp:inline distT="0" distB="0" distL="0" distR="0" wp14:anchorId="6E4F49C1" wp14:editId="03F01090">
                <wp:extent cx="1914525" cy="733425"/>
                <wp:effectExtent l="0" t="0" r="9525" b="9525"/>
                <wp:docPr id="42" name="Obraz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A134746" w14:textId="77777777" w:rsidR="00301810" w:rsidRDefault="00301810" w:rsidP="00301810">
          <w:pPr>
            <w:pStyle w:val="Stopka"/>
            <w:rPr>
              <w:rFonts w:ascii="Georgia" w:hAnsi="Georgia"/>
              <w:b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6"/>
              <w:szCs w:val="16"/>
            </w:rPr>
            <w:t xml:space="preserve">Dotyczy Części 2: </w:t>
          </w:r>
          <w:r w:rsidRPr="00E61010">
            <w:rPr>
              <w:rFonts w:ascii="Arial" w:hAnsi="Arial" w:cs="Arial"/>
              <w:i/>
              <w:iCs/>
              <w:sz w:val="16"/>
              <w:szCs w:val="16"/>
            </w:rPr>
            <w:t>Projekt finansowany ze środków budżetu państwa, przyznanych przez Ministra Nauki i Szkolnictwa Wyższego w ramach Programu Wektory Nauki.</w:t>
          </w:r>
        </w:p>
        <w:p w14:paraId="3C984696" w14:textId="627384BE" w:rsidR="000916BC" w:rsidRDefault="000916BC" w:rsidP="000916BC">
          <w:pPr>
            <w:pStyle w:val="Stopka"/>
            <w:jc w:val="right"/>
            <w:rPr>
              <w:rFonts w:ascii="Georgia" w:hAnsi="Georgia"/>
              <w:bCs/>
              <w:sz w:val="18"/>
              <w:szCs w:val="18"/>
            </w:rPr>
          </w:pPr>
        </w:p>
        <w:p w14:paraId="04B86A28" w14:textId="77777777" w:rsidR="00185FE5" w:rsidRDefault="00185FE5" w:rsidP="000916BC">
          <w:pPr>
            <w:pStyle w:val="Stopka"/>
            <w:jc w:val="right"/>
            <w:rPr>
              <w:rFonts w:ascii="Georgia" w:hAnsi="Georgia"/>
              <w:bCs/>
              <w:sz w:val="18"/>
              <w:szCs w:val="18"/>
            </w:rPr>
          </w:pPr>
        </w:p>
        <w:p w14:paraId="74E752C2" w14:textId="43EED619" w:rsidR="000916BC" w:rsidRPr="00D3301F" w:rsidRDefault="000916BC" w:rsidP="000916BC">
          <w:pPr>
            <w:pStyle w:val="Stopka"/>
            <w:jc w:val="right"/>
            <w:rPr>
              <w:rFonts w:ascii="Georgia" w:hAnsi="Georgia"/>
              <w:bCs/>
              <w:sz w:val="18"/>
              <w:szCs w:val="18"/>
            </w:rPr>
          </w:pPr>
          <w:r w:rsidRPr="00D3301F">
            <w:rPr>
              <w:rFonts w:ascii="Georgia" w:hAnsi="Georgia"/>
              <w:bCs/>
              <w:sz w:val="18"/>
              <w:szCs w:val="18"/>
            </w:rPr>
            <w:t xml:space="preserve">strona </w:t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fldChar w:fldCharType="begin"/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instrText xml:space="preserve"> PAGE </w:instrText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fldChar w:fldCharType="separate"/>
          </w:r>
          <w:r>
            <w:rPr>
              <w:rStyle w:val="Numerstrony"/>
              <w:rFonts w:ascii="Georgia" w:hAnsi="Georgia"/>
              <w:sz w:val="18"/>
              <w:szCs w:val="18"/>
            </w:rPr>
            <w:t>1</w:t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fldChar w:fldCharType="end"/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t xml:space="preserve"> z </w:t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fldChar w:fldCharType="begin"/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instrText xml:space="preserve"> NUMPAGES </w:instrText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fldChar w:fldCharType="separate"/>
          </w:r>
          <w:r>
            <w:rPr>
              <w:rStyle w:val="Numerstrony"/>
              <w:rFonts w:ascii="Georgia" w:hAnsi="Georgia"/>
              <w:sz w:val="18"/>
              <w:szCs w:val="18"/>
            </w:rPr>
            <w:t>47</w:t>
          </w:r>
          <w:r w:rsidRPr="00D3301F">
            <w:rPr>
              <w:rStyle w:val="Numerstrony"/>
              <w:rFonts w:ascii="Georgia" w:hAnsi="Georgia"/>
              <w:sz w:val="18"/>
              <w:szCs w:val="18"/>
            </w:rPr>
            <w:fldChar w:fldCharType="end"/>
          </w:r>
        </w:p>
      </w:tc>
    </w:tr>
  </w:tbl>
  <w:p w14:paraId="2E268FA3" w14:textId="77777777" w:rsidR="000916BC" w:rsidRDefault="000916BC">
    <w:pPr>
      <w:pStyle w:val="Stopka"/>
      <w:jc w:val="center"/>
      <w:rPr>
        <w:color w:val="4F81BD" w:themeColor="accent1"/>
      </w:rPr>
    </w:pPr>
  </w:p>
  <w:p w14:paraId="2B7038FD" w14:textId="749F89C2" w:rsidR="002B0AC3" w:rsidRPr="000916BC" w:rsidRDefault="002B0AC3" w:rsidP="000916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47E1F" w14:textId="77777777" w:rsidR="007F05E5" w:rsidRDefault="007F0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33FB9" w14:textId="77777777" w:rsidR="002B0AC3" w:rsidRDefault="002B0AC3">
      <w:r>
        <w:separator/>
      </w:r>
    </w:p>
  </w:footnote>
  <w:footnote w:type="continuationSeparator" w:id="0">
    <w:p w14:paraId="3ADC1BC6" w14:textId="77777777" w:rsidR="002B0AC3" w:rsidRDefault="002B0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5C0D9" w14:textId="77777777" w:rsidR="007F05E5" w:rsidRDefault="007F05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9DED" w14:textId="2DB45C40" w:rsidR="002B0AC3" w:rsidRDefault="002B0AC3" w:rsidP="00E9553A">
    <w:pPr>
      <w:jc w:val="center"/>
      <w:rPr>
        <w:b/>
        <w:sz w:val="12"/>
      </w:rPr>
    </w:pPr>
  </w:p>
  <w:p w14:paraId="39457011" w14:textId="77777777" w:rsidR="002B0AC3" w:rsidRDefault="002B0AC3" w:rsidP="00E9553A">
    <w:pPr>
      <w:jc w:val="center"/>
      <w:rPr>
        <w:b/>
        <w:sz w:val="12"/>
      </w:rPr>
    </w:pPr>
  </w:p>
  <w:p w14:paraId="29166611" w14:textId="77777777" w:rsidR="002B0AC3" w:rsidRDefault="002B0AC3" w:rsidP="00E9553A">
    <w:pPr>
      <w:jc w:val="center"/>
      <w:rPr>
        <w:b/>
        <w:sz w:val="12"/>
      </w:rPr>
    </w:pPr>
  </w:p>
  <w:tbl>
    <w:tblPr>
      <w:tblW w:w="9785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2551"/>
      <w:gridCol w:w="2981"/>
    </w:tblGrid>
    <w:tr w:rsidR="00185FE5" w:rsidRPr="005A32F4" w14:paraId="48F811A0" w14:textId="77777777" w:rsidTr="007F05E5">
      <w:tc>
        <w:tcPr>
          <w:tcW w:w="4253" w:type="dxa"/>
        </w:tcPr>
        <w:p w14:paraId="2AC66AD6" w14:textId="502D0724" w:rsidR="00185FE5" w:rsidRPr="007F05E5" w:rsidRDefault="00185FE5" w:rsidP="006C18DF">
          <w:pPr>
            <w:pStyle w:val="Nagwek2"/>
            <w:rPr>
              <w:rFonts w:ascii="Arial" w:hAnsi="Arial" w:cs="Arial"/>
              <w:lang w:val="pl-PL"/>
            </w:rPr>
          </w:pPr>
          <w:r w:rsidRPr="007F05E5">
            <w:rPr>
              <w:rFonts w:ascii="Arial" w:hAnsi="Arial" w:cs="Arial"/>
              <w:lang w:val="pl-PL"/>
            </w:rPr>
            <w:t>Znak sprawy: RA-</w:t>
          </w:r>
          <w:r w:rsidR="007F05E5" w:rsidRPr="007F05E5">
            <w:rPr>
              <w:rFonts w:ascii="Arial" w:hAnsi="Arial" w:cs="Arial"/>
              <w:lang w:val="pl-PL"/>
            </w:rPr>
            <w:t>BZP-</w:t>
          </w:r>
          <w:r w:rsidRPr="007F05E5">
            <w:rPr>
              <w:rFonts w:ascii="Arial" w:hAnsi="Arial" w:cs="Arial"/>
              <w:lang w:val="pl-PL"/>
            </w:rPr>
            <w:t>ZP.2610.46.2026</w:t>
          </w:r>
        </w:p>
      </w:tc>
      <w:tc>
        <w:tcPr>
          <w:tcW w:w="2551" w:type="dxa"/>
        </w:tcPr>
        <w:p w14:paraId="0CF2A72E" w14:textId="77777777" w:rsidR="00185FE5" w:rsidRPr="007F05E5" w:rsidRDefault="00185FE5" w:rsidP="007F05E5">
          <w:pPr>
            <w:pStyle w:val="Nagwek2"/>
            <w:rPr>
              <w:rFonts w:ascii="Arial" w:hAnsi="Arial" w:cs="Arial"/>
              <w:lang w:val="pl-PL"/>
            </w:rPr>
          </w:pPr>
        </w:p>
      </w:tc>
      <w:tc>
        <w:tcPr>
          <w:tcW w:w="2981" w:type="dxa"/>
        </w:tcPr>
        <w:p w14:paraId="18FD5023" w14:textId="7FA4DA2A" w:rsidR="00185FE5" w:rsidRPr="005A32F4" w:rsidRDefault="00185FE5" w:rsidP="006C18DF">
          <w:pPr>
            <w:pStyle w:val="Nagwek2"/>
            <w:jc w:val="right"/>
            <w:rPr>
              <w:rFonts w:ascii="Arial" w:hAnsi="Arial" w:cs="Arial"/>
            </w:rPr>
          </w:pPr>
          <w:proofErr w:type="spellStart"/>
          <w:r w:rsidRPr="005A32F4">
            <w:rPr>
              <w:rFonts w:ascii="Arial" w:hAnsi="Arial" w:cs="Arial"/>
            </w:rPr>
            <w:t>Załącznik</w:t>
          </w:r>
          <w:proofErr w:type="spellEnd"/>
          <w:r w:rsidRPr="005A32F4">
            <w:rPr>
              <w:rFonts w:ascii="Arial" w:hAnsi="Arial" w:cs="Arial"/>
            </w:rPr>
            <w:t xml:space="preserve"> nr 1.</w:t>
          </w:r>
          <w:r w:rsidR="00105C66">
            <w:rPr>
              <w:rFonts w:ascii="Arial" w:hAnsi="Arial" w:cs="Arial"/>
            </w:rPr>
            <w:t>2</w:t>
          </w:r>
          <w:r w:rsidRPr="005A32F4">
            <w:rPr>
              <w:rFonts w:ascii="Arial" w:hAnsi="Arial" w:cs="Arial"/>
            </w:rPr>
            <w:t xml:space="preserve"> do SWZ</w:t>
          </w:r>
        </w:p>
      </w:tc>
    </w:tr>
  </w:tbl>
  <w:p w14:paraId="0E64A7D4" w14:textId="669DD7D4" w:rsidR="002B0AC3" w:rsidRPr="003E6A28" w:rsidRDefault="002B0AC3" w:rsidP="000916BC">
    <w:pPr>
      <w:pStyle w:val="Tytu"/>
      <w:tabs>
        <w:tab w:val="center" w:pos="7313"/>
        <w:tab w:val="left" w:pos="11085"/>
      </w:tabs>
      <w:rPr>
        <w:rFonts w:ascii="Arial" w:hAnsi="Arial" w:cs="Arial"/>
        <w:sz w:val="28"/>
        <w:szCs w:val="28"/>
      </w:rPr>
    </w:pPr>
    <w:r w:rsidRPr="003E6A28">
      <w:rPr>
        <w:rFonts w:ascii="Arial" w:hAnsi="Arial" w:cs="Arial"/>
        <w:sz w:val="28"/>
        <w:szCs w:val="28"/>
      </w:rPr>
      <w:t>FORMULARZ CENOWO-TECHNICZNY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98A11" w14:textId="77777777" w:rsidR="007F05E5" w:rsidRDefault="007F05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2045"/>
        </w:tabs>
        <w:ind w:left="204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89"/>
        </w:tabs>
        <w:ind w:left="218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333"/>
        </w:tabs>
        <w:ind w:left="233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477"/>
        </w:tabs>
        <w:ind w:left="247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621"/>
        </w:tabs>
        <w:ind w:left="262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65"/>
        </w:tabs>
        <w:ind w:left="276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909"/>
        </w:tabs>
        <w:ind w:left="290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053"/>
        </w:tabs>
        <w:ind w:left="305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197"/>
        </w:tabs>
        <w:ind w:left="3197" w:hanging="1584"/>
      </w:p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80" w:hanging="180"/>
      </w:pPr>
    </w:lvl>
  </w:abstractNum>
  <w:abstractNum w:abstractNumId="2" w15:restartNumberingAfterBreak="0">
    <w:nsid w:val="00000003"/>
    <w:multiLevelType w:val="multilevel"/>
    <w:tmpl w:val="00000003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CC48DB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0A110D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B64EAB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0C7D42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9C48F9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450A0C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2762FB"/>
    <w:multiLevelType w:val="hybridMultilevel"/>
    <w:tmpl w:val="DE202C84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190B02DA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AA43AC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9F62DCD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A810718"/>
    <w:multiLevelType w:val="hybridMultilevel"/>
    <w:tmpl w:val="87ECCD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B106586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B7D4D6E"/>
    <w:multiLevelType w:val="hybridMultilevel"/>
    <w:tmpl w:val="1EF8728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13C4594"/>
    <w:multiLevelType w:val="hybridMultilevel"/>
    <w:tmpl w:val="DE202C8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1B31669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36B0AA5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9FC6A13"/>
    <w:multiLevelType w:val="hybridMultilevel"/>
    <w:tmpl w:val="498CE298"/>
    <w:lvl w:ilvl="0" w:tplc="A45CF976">
      <w:start w:val="1"/>
      <w:numFmt w:val="lowerLetter"/>
      <w:lvlText w:val="%1)"/>
      <w:lvlJc w:val="left"/>
      <w:pPr>
        <w:tabs>
          <w:tab w:val="num" w:pos="2552"/>
        </w:tabs>
        <w:ind w:left="2552" w:firstLine="0"/>
      </w:pPr>
      <w:rPr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B34135B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C8A759C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0945838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88D49BC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F121DC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CF6574A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F6337B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1010CF8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30286F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4791834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5156B4B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FA2D65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8175A09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41163D5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43B2B16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9654443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CF47E0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2081489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4AD0059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F2B20B4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8467DA"/>
    <w:multiLevelType w:val="hybridMultilevel"/>
    <w:tmpl w:val="C71287D6"/>
    <w:lvl w:ilvl="0" w:tplc="A8A20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CF0710"/>
    <w:multiLevelType w:val="hybridMultilevel"/>
    <w:tmpl w:val="DE202C84"/>
    <w:lvl w:ilvl="0" w:tplc="2EC2435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93079DA"/>
    <w:multiLevelType w:val="hybridMultilevel"/>
    <w:tmpl w:val="2752B7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FA526E1"/>
    <w:multiLevelType w:val="hybridMultilevel"/>
    <w:tmpl w:val="91B684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8"/>
  </w:num>
  <w:num w:numId="7">
    <w:abstractNumId w:val="9"/>
  </w:num>
  <w:num w:numId="8">
    <w:abstractNumId w:val="15"/>
  </w:num>
  <w:num w:numId="9">
    <w:abstractNumId w:val="13"/>
  </w:num>
  <w:num w:numId="10">
    <w:abstractNumId w:val="8"/>
  </w:num>
  <w:num w:numId="11">
    <w:abstractNumId w:val="22"/>
  </w:num>
  <w:num w:numId="12">
    <w:abstractNumId w:val="39"/>
  </w:num>
  <w:num w:numId="13">
    <w:abstractNumId w:val="29"/>
  </w:num>
  <w:num w:numId="14">
    <w:abstractNumId w:val="20"/>
  </w:num>
  <w:num w:numId="15">
    <w:abstractNumId w:val="25"/>
  </w:num>
  <w:num w:numId="16">
    <w:abstractNumId w:val="16"/>
  </w:num>
  <w:num w:numId="17">
    <w:abstractNumId w:val="6"/>
  </w:num>
  <w:num w:numId="18">
    <w:abstractNumId w:val="31"/>
  </w:num>
  <w:num w:numId="19">
    <w:abstractNumId w:val="4"/>
  </w:num>
  <w:num w:numId="20">
    <w:abstractNumId w:val="17"/>
  </w:num>
  <w:num w:numId="21">
    <w:abstractNumId w:val="38"/>
  </w:num>
  <w:num w:numId="22">
    <w:abstractNumId w:val="40"/>
  </w:num>
  <w:num w:numId="23">
    <w:abstractNumId w:val="23"/>
  </w:num>
  <w:num w:numId="24">
    <w:abstractNumId w:val="27"/>
  </w:num>
  <w:num w:numId="25">
    <w:abstractNumId w:val="11"/>
  </w:num>
  <w:num w:numId="26">
    <w:abstractNumId w:val="18"/>
  </w:num>
  <w:num w:numId="27">
    <w:abstractNumId w:val="35"/>
  </w:num>
  <w:num w:numId="28">
    <w:abstractNumId w:val="32"/>
  </w:num>
  <w:num w:numId="29">
    <w:abstractNumId w:val="14"/>
  </w:num>
  <w:num w:numId="30">
    <w:abstractNumId w:val="36"/>
  </w:num>
  <w:num w:numId="31">
    <w:abstractNumId w:val="34"/>
  </w:num>
  <w:num w:numId="32">
    <w:abstractNumId w:val="24"/>
  </w:num>
  <w:num w:numId="33">
    <w:abstractNumId w:val="26"/>
  </w:num>
  <w:num w:numId="34">
    <w:abstractNumId w:val="10"/>
  </w:num>
  <w:num w:numId="35">
    <w:abstractNumId w:val="37"/>
  </w:num>
  <w:num w:numId="36">
    <w:abstractNumId w:val="30"/>
  </w:num>
  <w:num w:numId="37">
    <w:abstractNumId w:val="7"/>
  </w:num>
  <w:num w:numId="38">
    <w:abstractNumId w:val="42"/>
  </w:num>
  <w:num w:numId="39">
    <w:abstractNumId w:val="41"/>
  </w:num>
  <w:num w:numId="40">
    <w:abstractNumId w:val="33"/>
  </w:num>
  <w:num w:numId="41">
    <w:abstractNumId w:val="21"/>
  </w:num>
  <w:num w:numId="42">
    <w:abstractNumId w:val="12"/>
  </w:num>
  <w:num w:numId="43">
    <w:abstractNumId w:val="5"/>
  </w:num>
  <w:num w:numId="44">
    <w:abstractNumId w:val="4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7B7"/>
    <w:rsid w:val="00003666"/>
    <w:rsid w:val="00005940"/>
    <w:rsid w:val="00014815"/>
    <w:rsid w:val="00014B4D"/>
    <w:rsid w:val="00015C1D"/>
    <w:rsid w:val="00015F28"/>
    <w:rsid w:val="0002077F"/>
    <w:rsid w:val="00021CEE"/>
    <w:rsid w:val="0002590C"/>
    <w:rsid w:val="00031E28"/>
    <w:rsid w:val="00033CAF"/>
    <w:rsid w:val="000353A2"/>
    <w:rsid w:val="00035428"/>
    <w:rsid w:val="000379CA"/>
    <w:rsid w:val="000409E9"/>
    <w:rsid w:val="0004285C"/>
    <w:rsid w:val="000478D9"/>
    <w:rsid w:val="00051CB7"/>
    <w:rsid w:val="00052FE0"/>
    <w:rsid w:val="00060206"/>
    <w:rsid w:val="00060F52"/>
    <w:rsid w:val="0006293C"/>
    <w:rsid w:val="0006320C"/>
    <w:rsid w:val="000639D4"/>
    <w:rsid w:val="0006610E"/>
    <w:rsid w:val="000671BF"/>
    <w:rsid w:val="00071E65"/>
    <w:rsid w:val="000729FA"/>
    <w:rsid w:val="00074A0B"/>
    <w:rsid w:val="000754DE"/>
    <w:rsid w:val="0007619E"/>
    <w:rsid w:val="00076E5A"/>
    <w:rsid w:val="0008025C"/>
    <w:rsid w:val="00084D65"/>
    <w:rsid w:val="000916BC"/>
    <w:rsid w:val="000A2E32"/>
    <w:rsid w:val="000A5F75"/>
    <w:rsid w:val="000A7034"/>
    <w:rsid w:val="000C4706"/>
    <w:rsid w:val="000C4E49"/>
    <w:rsid w:val="000C636B"/>
    <w:rsid w:val="000C6DC5"/>
    <w:rsid w:val="000D417C"/>
    <w:rsid w:val="000E2A11"/>
    <w:rsid w:val="000E2CB1"/>
    <w:rsid w:val="000E436E"/>
    <w:rsid w:val="000E50FD"/>
    <w:rsid w:val="000E75D0"/>
    <w:rsid w:val="00105BB4"/>
    <w:rsid w:val="00105C66"/>
    <w:rsid w:val="0010629E"/>
    <w:rsid w:val="00107810"/>
    <w:rsid w:val="001078DA"/>
    <w:rsid w:val="001102C0"/>
    <w:rsid w:val="00110F03"/>
    <w:rsid w:val="00111B8E"/>
    <w:rsid w:val="00115734"/>
    <w:rsid w:val="00116F79"/>
    <w:rsid w:val="0011775D"/>
    <w:rsid w:val="0013202D"/>
    <w:rsid w:val="0014000C"/>
    <w:rsid w:val="001434C5"/>
    <w:rsid w:val="00143D7D"/>
    <w:rsid w:val="0014671D"/>
    <w:rsid w:val="0015233F"/>
    <w:rsid w:val="0015334D"/>
    <w:rsid w:val="00156983"/>
    <w:rsid w:val="00157A6B"/>
    <w:rsid w:val="00163A7E"/>
    <w:rsid w:val="0016501A"/>
    <w:rsid w:val="001715CF"/>
    <w:rsid w:val="00172EBA"/>
    <w:rsid w:val="0017454E"/>
    <w:rsid w:val="001828C9"/>
    <w:rsid w:val="00185FE5"/>
    <w:rsid w:val="001933BB"/>
    <w:rsid w:val="001950DB"/>
    <w:rsid w:val="00196937"/>
    <w:rsid w:val="00196E00"/>
    <w:rsid w:val="001A32C2"/>
    <w:rsid w:val="001A5700"/>
    <w:rsid w:val="001A6490"/>
    <w:rsid w:val="001B46B9"/>
    <w:rsid w:val="001C2D27"/>
    <w:rsid w:val="001C7033"/>
    <w:rsid w:val="001C703F"/>
    <w:rsid w:val="001D16AC"/>
    <w:rsid w:val="001D3B8D"/>
    <w:rsid w:val="001D5820"/>
    <w:rsid w:val="001D66D7"/>
    <w:rsid w:val="001D73A4"/>
    <w:rsid w:val="001E1635"/>
    <w:rsid w:val="001E2B6A"/>
    <w:rsid w:val="001E3BD7"/>
    <w:rsid w:val="001E62A7"/>
    <w:rsid w:val="001E6546"/>
    <w:rsid w:val="001F384C"/>
    <w:rsid w:val="001F5BC5"/>
    <w:rsid w:val="001F6665"/>
    <w:rsid w:val="001F67C8"/>
    <w:rsid w:val="00201751"/>
    <w:rsid w:val="00202866"/>
    <w:rsid w:val="002031E6"/>
    <w:rsid w:val="00204EE9"/>
    <w:rsid w:val="00205ADB"/>
    <w:rsid w:val="00212167"/>
    <w:rsid w:val="00212742"/>
    <w:rsid w:val="00215936"/>
    <w:rsid w:val="00220995"/>
    <w:rsid w:val="00222963"/>
    <w:rsid w:val="0022656E"/>
    <w:rsid w:val="002358C2"/>
    <w:rsid w:val="00254208"/>
    <w:rsid w:val="00255664"/>
    <w:rsid w:val="00260FE1"/>
    <w:rsid w:val="00262809"/>
    <w:rsid w:val="00262CC1"/>
    <w:rsid w:val="00263983"/>
    <w:rsid w:val="00263A82"/>
    <w:rsid w:val="00270436"/>
    <w:rsid w:val="00275247"/>
    <w:rsid w:val="0027625D"/>
    <w:rsid w:val="00277F46"/>
    <w:rsid w:val="0028064A"/>
    <w:rsid w:val="0028371C"/>
    <w:rsid w:val="00284D6F"/>
    <w:rsid w:val="00287290"/>
    <w:rsid w:val="002902D5"/>
    <w:rsid w:val="00290B33"/>
    <w:rsid w:val="0029123C"/>
    <w:rsid w:val="002A19AF"/>
    <w:rsid w:val="002A3503"/>
    <w:rsid w:val="002A4EB4"/>
    <w:rsid w:val="002A5E41"/>
    <w:rsid w:val="002A645C"/>
    <w:rsid w:val="002A6743"/>
    <w:rsid w:val="002B0AC3"/>
    <w:rsid w:val="002B4647"/>
    <w:rsid w:val="002B6AC3"/>
    <w:rsid w:val="002B7B4D"/>
    <w:rsid w:val="002C0948"/>
    <w:rsid w:val="002C0ED2"/>
    <w:rsid w:val="002C13F6"/>
    <w:rsid w:val="002C4A4A"/>
    <w:rsid w:val="002C57C1"/>
    <w:rsid w:val="002C5EE0"/>
    <w:rsid w:val="002C6696"/>
    <w:rsid w:val="002D06A0"/>
    <w:rsid w:val="002E1752"/>
    <w:rsid w:val="002E3A0E"/>
    <w:rsid w:val="002E74D4"/>
    <w:rsid w:val="002F1E69"/>
    <w:rsid w:val="002F6CB0"/>
    <w:rsid w:val="003006AA"/>
    <w:rsid w:val="00301810"/>
    <w:rsid w:val="0030719C"/>
    <w:rsid w:val="0031155B"/>
    <w:rsid w:val="00314757"/>
    <w:rsid w:val="00314CB5"/>
    <w:rsid w:val="00316046"/>
    <w:rsid w:val="003233AD"/>
    <w:rsid w:val="00323A84"/>
    <w:rsid w:val="00344F72"/>
    <w:rsid w:val="00345625"/>
    <w:rsid w:val="00346C1C"/>
    <w:rsid w:val="00347302"/>
    <w:rsid w:val="00350629"/>
    <w:rsid w:val="0035296C"/>
    <w:rsid w:val="00352A12"/>
    <w:rsid w:val="00354AB8"/>
    <w:rsid w:val="00363C0A"/>
    <w:rsid w:val="003656C8"/>
    <w:rsid w:val="00367C25"/>
    <w:rsid w:val="003701C4"/>
    <w:rsid w:val="00370710"/>
    <w:rsid w:val="00372D63"/>
    <w:rsid w:val="00373797"/>
    <w:rsid w:val="003746B1"/>
    <w:rsid w:val="00375880"/>
    <w:rsid w:val="00382143"/>
    <w:rsid w:val="003852AA"/>
    <w:rsid w:val="00386E8F"/>
    <w:rsid w:val="0039163C"/>
    <w:rsid w:val="00392634"/>
    <w:rsid w:val="00393A2C"/>
    <w:rsid w:val="00395F9F"/>
    <w:rsid w:val="003971FD"/>
    <w:rsid w:val="003973AE"/>
    <w:rsid w:val="003A1E09"/>
    <w:rsid w:val="003A20F5"/>
    <w:rsid w:val="003A4B32"/>
    <w:rsid w:val="003A53EE"/>
    <w:rsid w:val="003A6091"/>
    <w:rsid w:val="003B103D"/>
    <w:rsid w:val="003B236E"/>
    <w:rsid w:val="003B3763"/>
    <w:rsid w:val="003B64BE"/>
    <w:rsid w:val="003B7264"/>
    <w:rsid w:val="003C4A24"/>
    <w:rsid w:val="003D0E08"/>
    <w:rsid w:val="003D135F"/>
    <w:rsid w:val="003D2A87"/>
    <w:rsid w:val="003D2CB1"/>
    <w:rsid w:val="003D4B40"/>
    <w:rsid w:val="003D735A"/>
    <w:rsid w:val="003E25C0"/>
    <w:rsid w:val="003E294A"/>
    <w:rsid w:val="003E3912"/>
    <w:rsid w:val="003E59EA"/>
    <w:rsid w:val="003E6A28"/>
    <w:rsid w:val="003F2307"/>
    <w:rsid w:val="003F620B"/>
    <w:rsid w:val="00400CEE"/>
    <w:rsid w:val="00404543"/>
    <w:rsid w:val="00410E66"/>
    <w:rsid w:val="004146E6"/>
    <w:rsid w:val="0041535C"/>
    <w:rsid w:val="004202BB"/>
    <w:rsid w:val="00421796"/>
    <w:rsid w:val="004226C5"/>
    <w:rsid w:val="00423F18"/>
    <w:rsid w:val="004344B7"/>
    <w:rsid w:val="0044134A"/>
    <w:rsid w:val="00442C68"/>
    <w:rsid w:val="00444DE1"/>
    <w:rsid w:val="004518C3"/>
    <w:rsid w:val="0045543B"/>
    <w:rsid w:val="004616CF"/>
    <w:rsid w:val="0046180D"/>
    <w:rsid w:val="00461E7A"/>
    <w:rsid w:val="004642D9"/>
    <w:rsid w:val="00467EE1"/>
    <w:rsid w:val="004707A3"/>
    <w:rsid w:val="00471C50"/>
    <w:rsid w:val="00471F5D"/>
    <w:rsid w:val="00475CF1"/>
    <w:rsid w:val="00476FC9"/>
    <w:rsid w:val="0048017F"/>
    <w:rsid w:val="0048033E"/>
    <w:rsid w:val="00481552"/>
    <w:rsid w:val="00482BCD"/>
    <w:rsid w:val="004859A5"/>
    <w:rsid w:val="004867EC"/>
    <w:rsid w:val="00487F21"/>
    <w:rsid w:val="00490B6A"/>
    <w:rsid w:val="00492034"/>
    <w:rsid w:val="00493002"/>
    <w:rsid w:val="004932AF"/>
    <w:rsid w:val="00493B85"/>
    <w:rsid w:val="00494334"/>
    <w:rsid w:val="004A2101"/>
    <w:rsid w:val="004A4DF3"/>
    <w:rsid w:val="004A5960"/>
    <w:rsid w:val="004A7CA3"/>
    <w:rsid w:val="004B1F04"/>
    <w:rsid w:val="004B3576"/>
    <w:rsid w:val="004B5EE3"/>
    <w:rsid w:val="004B5FD3"/>
    <w:rsid w:val="004B6568"/>
    <w:rsid w:val="004C0DCF"/>
    <w:rsid w:val="004C2393"/>
    <w:rsid w:val="004C239A"/>
    <w:rsid w:val="004C4DB0"/>
    <w:rsid w:val="004D7B88"/>
    <w:rsid w:val="004E08CE"/>
    <w:rsid w:val="004E1BA7"/>
    <w:rsid w:val="004E37AB"/>
    <w:rsid w:val="004E5DB3"/>
    <w:rsid w:val="004E68DB"/>
    <w:rsid w:val="004F2BA0"/>
    <w:rsid w:val="004F7C27"/>
    <w:rsid w:val="004F7DB2"/>
    <w:rsid w:val="0050464B"/>
    <w:rsid w:val="005201E6"/>
    <w:rsid w:val="005241EE"/>
    <w:rsid w:val="00526418"/>
    <w:rsid w:val="0053705A"/>
    <w:rsid w:val="00541C43"/>
    <w:rsid w:val="005427B0"/>
    <w:rsid w:val="00544D0C"/>
    <w:rsid w:val="00545361"/>
    <w:rsid w:val="00546D96"/>
    <w:rsid w:val="0055245F"/>
    <w:rsid w:val="00552788"/>
    <w:rsid w:val="005527B7"/>
    <w:rsid w:val="00556A0F"/>
    <w:rsid w:val="00556C1C"/>
    <w:rsid w:val="0055760B"/>
    <w:rsid w:val="00561AEC"/>
    <w:rsid w:val="00563689"/>
    <w:rsid w:val="00565729"/>
    <w:rsid w:val="00570A48"/>
    <w:rsid w:val="00580BDC"/>
    <w:rsid w:val="00580F84"/>
    <w:rsid w:val="00583E73"/>
    <w:rsid w:val="00585A1F"/>
    <w:rsid w:val="00586DD9"/>
    <w:rsid w:val="00591F48"/>
    <w:rsid w:val="00592A65"/>
    <w:rsid w:val="005A32F4"/>
    <w:rsid w:val="005A4B32"/>
    <w:rsid w:val="005A662A"/>
    <w:rsid w:val="005B0131"/>
    <w:rsid w:val="005B3E2A"/>
    <w:rsid w:val="005B5C78"/>
    <w:rsid w:val="005C104C"/>
    <w:rsid w:val="005C7777"/>
    <w:rsid w:val="005C7B2D"/>
    <w:rsid w:val="005D0041"/>
    <w:rsid w:val="005D16BE"/>
    <w:rsid w:val="005D3FCF"/>
    <w:rsid w:val="005E2332"/>
    <w:rsid w:val="005E53C2"/>
    <w:rsid w:val="005E6048"/>
    <w:rsid w:val="005E7FFD"/>
    <w:rsid w:val="006024C3"/>
    <w:rsid w:val="00603249"/>
    <w:rsid w:val="00605FBE"/>
    <w:rsid w:val="00610F3C"/>
    <w:rsid w:val="0061280A"/>
    <w:rsid w:val="0061354C"/>
    <w:rsid w:val="00613789"/>
    <w:rsid w:val="006137E9"/>
    <w:rsid w:val="0061508B"/>
    <w:rsid w:val="006164CF"/>
    <w:rsid w:val="00616E17"/>
    <w:rsid w:val="0062069D"/>
    <w:rsid w:val="00620BBB"/>
    <w:rsid w:val="006251DF"/>
    <w:rsid w:val="00626897"/>
    <w:rsid w:val="00632ECF"/>
    <w:rsid w:val="00632F34"/>
    <w:rsid w:val="00633532"/>
    <w:rsid w:val="006349DC"/>
    <w:rsid w:val="0064059D"/>
    <w:rsid w:val="00641D8C"/>
    <w:rsid w:val="00643C9C"/>
    <w:rsid w:val="00645254"/>
    <w:rsid w:val="0064593E"/>
    <w:rsid w:val="0067511A"/>
    <w:rsid w:val="006778CC"/>
    <w:rsid w:val="00683E7B"/>
    <w:rsid w:val="0069090A"/>
    <w:rsid w:val="006A1C76"/>
    <w:rsid w:val="006A2677"/>
    <w:rsid w:val="006A303B"/>
    <w:rsid w:val="006A48A1"/>
    <w:rsid w:val="006A6448"/>
    <w:rsid w:val="006B1A71"/>
    <w:rsid w:val="006B1BA5"/>
    <w:rsid w:val="006B2861"/>
    <w:rsid w:val="006B3219"/>
    <w:rsid w:val="006B50ED"/>
    <w:rsid w:val="006C18DF"/>
    <w:rsid w:val="006C1BDC"/>
    <w:rsid w:val="006C41FE"/>
    <w:rsid w:val="006C4503"/>
    <w:rsid w:val="006C4D86"/>
    <w:rsid w:val="006C52F1"/>
    <w:rsid w:val="006C583A"/>
    <w:rsid w:val="006D4C46"/>
    <w:rsid w:val="006D75F9"/>
    <w:rsid w:val="006E4737"/>
    <w:rsid w:val="006F14B2"/>
    <w:rsid w:val="006F1874"/>
    <w:rsid w:val="006F272F"/>
    <w:rsid w:val="006F7A4B"/>
    <w:rsid w:val="00700195"/>
    <w:rsid w:val="007017AB"/>
    <w:rsid w:val="007035AF"/>
    <w:rsid w:val="0070529B"/>
    <w:rsid w:val="00711D1E"/>
    <w:rsid w:val="00712275"/>
    <w:rsid w:val="007146E9"/>
    <w:rsid w:val="007153F7"/>
    <w:rsid w:val="00716EE4"/>
    <w:rsid w:val="00721825"/>
    <w:rsid w:val="0072265F"/>
    <w:rsid w:val="00722D9B"/>
    <w:rsid w:val="007230F0"/>
    <w:rsid w:val="00723E82"/>
    <w:rsid w:val="00725E80"/>
    <w:rsid w:val="00733932"/>
    <w:rsid w:val="007405F2"/>
    <w:rsid w:val="0074599A"/>
    <w:rsid w:val="007467CC"/>
    <w:rsid w:val="0074791F"/>
    <w:rsid w:val="00750FDA"/>
    <w:rsid w:val="007616CC"/>
    <w:rsid w:val="00764E48"/>
    <w:rsid w:val="00773175"/>
    <w:rsid w:val="00774B44"/>
    <w:rsid w:val="0078390C"/>
    <w:rsid w:val="00787485"/>
    <w:rsid w:val="0079388E"/>
    <w:rsid w:val="00795507"/>
    <w:rsid w:val="00796832"/>
    <w:rsid w:val="00796F90"/>
    <w:rsid w:val="00797A75"/>
    <w:rsid w:val="007A060F"/>
    <w:rsid w:val="007A28FB"/>
    <w:rsid w:val="007A31AC"/>
    <w:rsid w:val="007A4159"/>
    <w:rsid w:val="007A6085"/>
    <w:rsid w:val="007B10E8"/>
    <w:rsid w:val="007B3C90"/>
    <w:rsid w:val="007B484B"/>
    <w:rsid w:val="007B545F"/>
    <w:rsid w:val="007B7034"/>
    <w:rsid w:val="007C0CDB"/>
    <w:rsid w:val="007C1940"/>
    <w:rsid w:val="007C27C4"/>
    <w:rsid w:val="007C3A80"/>
    <w:rsid w:val="007D0005"/>
    <w:rsid w:val="007D0989"/>
    <w:rsid w:val="007E0775"/>
    <w:rsid w:val="007E19A2"/>
    <w:rsid w:val="007E3D8B"/>
    <w:rsid w:val="007F03B8"/>
    <w:rsid w:val="007F05E5"/>
    <w:rsid w:val="007F1C9E"/>
    <w:rsid w:val="007F3461"/>
    <w:rsid w:val="007F3C26"/>
    <w:rsid w:val="008039C9"/>
    <w:rsid w:val="00803DA8"/>
    <w:rsid w:val="00804853"/>
    <w:rsid w:val="00807B2C"/>
    <w:rsid w:val="00810522"/>
    <w:rsid w:val="008109EC"/>
    <w:rsid w:val="00811102"/>
    <w:rsid w:val="00813D07"/>
    <w:rsid w:val="00815D7F"/>
    <w:rsid w:val="00821F4C"/>
    <w:rsid w:val="00831FDA"/>
    <w:rsid w:val="00831FEF"/>
    <w:rsid w:val="00832650"/>
    <w:rsid w:val="00835AAC"/>
    <w:rsid w:val="008376F0"/>
    <w:rsid w:val="00841681"/>
    <w:rsid w:val="00843784"/>
    <w:rsid w:val="00844EB6"/>
    <w:rsid w:val="00846CE6"/>
    <w:rsid w:val="00847A9F"/>
    <w:rsid w:val="00852FC6"/>
    <w:rsid w:val="0085330E"/>
    <w:rsid w:val="0085563E"/>
    <w:rsid w:val="00871AFF"/>
    <w:rsid w:val="00874B88"/>
    <w:rsid w:val="00890716"/>
    <w:rsid w:val="00890A05"/>
    <w:rsid w:val="0089223A"/>
    <w:rsid w:val="008941F8"/>
    <w:rsid w:val="00894F07"/>
    <w:rsid w:val="00896456"/>
    <w:rsid w:val="00896C8C"/>
    <w:rsid w:val="008A0DF4"/>
    <w:rsid w:val="008A2F39"/>
    <w:rsid w:val="008B5215"/>
    <w:rsid w:val="008C2D0A"/>
    <w:rsid w:val="008C3760"/>
    <w:rsid w:val="008D01C5"/>
    <w:rsid w:val="008D15C7"/>
    <w:rsid w:val="008D2C24"/>
    <w:rsid w:val="008D385D"/>
    <w:rsid w:val="008D6E2E"/>
    <w:rsid w:val="008D7155"/>
    <w:rsid w:val="008E4051"/>
    <w:rsid w:val="008F0A79"/>
    <w:rsid w:val="008F4E58"/>
    <w:rsid w:val="008F799B"/>
    <w:rsid w:val="009018F1"/>
    <w:rsid w:val="009034CC"/>
    <w:rsid w:val="00905138"/>
    <w:rsid w:val="00905240"/>
    <w:rsid w:val="00910C58"/>
    <w:rsid w:val="00911CEE"/>
    <w:rsid w:val="00914E03"/>
    <w:rsid w:val="00920347"/>
    <w:rsid w:val="00922551"/>
    <w:rsid w:val="00925E70"/>
    <w:rsid w:val="009309F2"/>
    <w:rsid w:val="00932A69"/>
    <w:rsid w:val="009351F2"/>
    <w:rsid w:val="00944D50"/>
    <w:rsid w:val="009466EC"/>
    <w:rsid w:val="009507D0"/>
    <w:rsid w:val="0095208B"/>
    <w:rsid w:val="00955604"/>
    <w:rsid w:val="00963D54"/>
    <w:rsid w:val="00966AC4"/>
    <w:rsid w:val="00966DFF"/>
    <w:rsid w:val="009747D2"/>
    <w:rsid w:val="00974EB6"/>
    <w:rsid w:val="00980DA1"/>
    <w:rsid w:val="00983063"/>
    <w:rsid w:val="00986A0F"/>
    <w:rsid w:val="009953D5"/>
    <w:rsid w:val="009A1B37"/>
    <w:rsid w:val="009A56FA"/>
    <w:rsid w:val="009B04CB"/>
    <w:rsid w:val="009B4954"/>
    <w:rsid w:val="009B5A50"/>
    <w:rsid w:val="009C12B7"/>
    <w:rsid w:val="009C272E"/>
    <w:rsid w:val="009C3074"/>
    <w:rsid w:val="009C4C91"/>
    <w:rsid w:val="009D01E1"/>
    <w:rsid w:val="009D0768"/>
    <w:rsid w:val="009D3FE7"/>
    <w:rsid w:val="009E10D7"/>
    <w:rsid w:val="009F0B13"/>
    <w:rsid w:val="009F6210"/>
    <w:rsid w:val="009F6D96"/>
    <w:rsid w:val="00A04C03"/>
    <w:rsid w:val="00A05647"/>
    <w:rsid w:val="00A07207"/>
    <w:rsid w:val="00A07757"/>
    <w:rsid w:val="00A100CD"/>
    <w:rsid w:val="00A1083B"/>
    <w:rsid w:val="00A1206D"/>
    <w:rsid w:val="00A13165"/>
    <w:rsid w:val="00A203FE"/>
    <w:rsid w:val="00A20B8F"/>
    <w:rsid w:val="00A22630"/>
    <w:rsid w:val="00A23328"/>
    <w:rsid w:val="00A235EF"/>
    <w:rsid w:val="00A34B52"/>
    <w:rsid w:val="00A42C92"/>
    <w:rsid w:val="00A439F2"/>
    <w:rsid w:val="00A43D16"/>
    <w:rsid w:val="00A43FE7"/>
    <w:rsid w:val="00A459CE"/>
    <w:rsid w:val="00A475AD"/>
    <w:rsid w:val="00A528DB"/>
    <w:rsid w:val="00A535C1"/>
    <w:rsid w:val="00A544B0"/>
    <w:rsid w:val="00A54706"/>
    <w:rsid w:val="00A547CF"/>
    <w:rsid w:val="00A62AAC"/>
    <w:rsid w:val="00A62CBC"/>
    <w:rsid w:val="00A636A2"/>
    <w:rsid w:val="00A643BB"/>
    <w:rsid w:val="00A719C7"/>
    <w:rsid w:val="00A71F5B"/>
    <w:rsid w:val="00A720A2"/>
    <w:rsid w:val="00A777C2"/>
    <w:rsid w:val="00A77F99"/>
    <w:rsid w:val="00A81C86"/>
    <w:rsid w:val="00A821FD"/>
    <w:rsid w:val="00A82C29"/>
    <w:rsid w:val="00A82EA8"/>
    <w:rsid w:val="00A8340F"/>
    <w:rsid w:val="00A8698A"/>
    <w:rsid w:val="00A93F01"/>
    <w:rsid w:val="00A96701"/>
    <w:rsid w:val="00AA11A3"/>
    <w:rsid w:val="00AA14E7"/>
    <w:rsid w:val="00AA3E38"/>
    <w:rsid w:val="00AB344B"/>
    <w:rsid w:val="00AB4ACB"/>
    <w:rsid w:val="00AB755A"/>
    <w:rsid w:val="00AC0662"/>
    <w:rsid w:val="00AC0B2B"/>
    <w:rsid w:val="00AC0EB0"/>
    <w:rsid w:val="00AC145C"/>
    <w:rsid w:val="00AC6817"/>
    <w:rsid w:val="00AD2EC8"/>
    <w:rsid w:val="00AE05B0"/>
    <w:rsid w:val="00AE15AB"/>
    <w:rsid w:val="00AE39AC"/>
    <w:rsid w:val="00AE5243"/>
    <w:rsid w:val="00AE6808"/>
    <w:rsid w:val="00AE7A1D"/>
    <w:rsid w:val="00AE7F8D"/>
    <w:rsid w:val="00AF16A8"/>
    <w:rsid w:val="00AF2466"/>
    <w:rsid w:val="00AF25CC"/>
    <w:rsid w:val="00AF3007"/>
    <w:rsid w:val="00B00A7A"/>
    <w:rsid w:val="00B066DC"/>
    <w:rsid w:val="00B113AF"/>
    <w:rsid w:val="00B1724B"/>
    <w:rsid w:val="00B17EB3"/>
    <w:rsid w:val="00B24996"/>
    <w:rsid w:val="00B2543B"/>
    <w:rsid w:val="00B26B58"/>
    <w:rsid w:val="00B31AA5"/>
    <w:rsid w:val="00B31BA4"/>
    <w:rsid w:val="00B34D6B"/>
    <w:rsid w:val="00B36C9A"/>
    <w:rsid w:val="00B43AB7"/>
    <w:rsid w:val="00B45086"/>
    <w:rsid w:val="00B45C45"/>
    <w:rsid w:val="00B45D34"/>
    <w:rsid w:val="00B477CC"/>
    <w:rsid w:val="00B501A0"/>
    <w:rsid w:val="00B52884"/>
    <w:rsid w:val="00B535DF"/>
    <w:rsid w:val="00B538E8"/>
    <w:rsid w:val="00B54030"/>
    <w:rsid w:val="00B55A5E"/>
    <w:rsid w:val="00B629DC"/>
    <w:rsid w:val="00B63FAE"/>
    <w:rsid w:val="00B6698C"/>
    <w:rsid w:val="00B716C6"/>
    <w:rsid w:val="00B740EB"/>
    <w:rsid w:val="00B759F5"/>
    <w:rsid w:val="00B77F0E"/>
    <w:rsid w:val="00B805DA"/>
    <w:rsid w:val="00B824D8"/>
    <w:rsid w:val="00B86012"/>
    <w:rsid w:val="00B927DD"/>
    <w:rsid w:val="00B9392F"/>
    <w:rsid w:val="00B95134"/>
    <w:rsid w:val="00B97286"/>
    <w:rsid w:val="00BA0E39"/>
    <w:rsid w:val="00BA4EF2"/>
    <w:rsid w:val="00BA599E"/>
    <w:rsid w:val="00BB36F6"/>
    <w:rsid w:val="00BB4213"/>
    <w:rsid w:val="00BB4965"/>
    <w:rsid w:val="00BB648A"/>
    <w:rsid w:val="00BC0DD4"/>
    <w:rsid w:val="00BD386E"/>
    <w:rsid w:val="00BD5F50"/>
    <w:rsid w:val="00BF00C6"/>
    <w:rsid w:val="00BF15DE"/>
    <w:rsid w:val="00BF1BCD"/>
    <w:rsid w:val="00C027FF"/>
    <w:rsid w:val="00C06B75"/>
    <w:rsid w:val="00C15B95"/>
    <w:rsid w:val="00C1785A"/>
    <w:rsid w:val="00C2054E"/>
    <w:rsid w:val="00C3113A"/>
    <w:rsid w:val="00C40167"/>
    <w:rsid w:val="00C413F5"/>
    <w:rsid w:val="00C4365D"/>
    <w:rsid w:val="00C4567C"/>
    <w:rsid w:val="00C47BB5"/>
    <w:rsid w:val="00C528DF"/>
    <w:rsid w:val="00C52E28"/>
    <w:rsid w:val="00C70C52"/>
    <w:rsid w:val="00C8083C"/>
    <w:rsid w:val="00C810A0"/>
    <w:rsid w:val="00C81816"/>
    <w:rsid w:val="00C82C07"/>
    <w:rsid w:val="00C83D2E"/>
    <w:rsid w:val="00C86CED"/>
    <w:rsid w:val="00C879EE"/>
    <w:rsid w:val="00C87D21"/>
    <w:rsid w:val="00C90E4E"/>
    <w:rsid w:val="00C97911"/>
    <w:rsid w:val="00CA0DE6"/>
    <w:rsid w:val="00CA4E70"/>
    <w:rsid w:val="00CB34F3"/>
    <w:rsid w:val="00CB5E94"/>
    <w:rsid w:val="00CC0AFC"/>
    <w:rsid w:val="00CC1533"/>
    <w:rsid w:val="00CD17B7"/>
    <w:rsid w:val="00CD35DA"/>
    <w:rsid w:val="00CD3D9C"/>
    <w:rsid w:val="00CD7FD4"/>
    <w:rsid w:val="00CE48BE"/>
    <w:rsid w:val="00CE5477"/>
    <w:rsid w:val="00CE61BF"/>
    <w:rsid w:val="00CF0E35"/>
    <w:rsid w:val="00CF24E2"/>
    <w:rsid w:val="00D007D5"/>
    <w:rsid w:val="00D03196"/>
    <w:rsid w:val="00D04EE6"/>
    <w:rsid w:val="00D11850"/>
    <w:rsid w:val="00D1525C"/>
    <w:rsid w:val="00D24993"/>
    <w:rsid w:val="00D303D7"/>
    <w:rsid w:val="00D32593"/>
    <w:rsid w:val="00D36397"/>
    <w:rsid w:val="00D42DB2"/>
    <w:rsid w:val="00D42E1D"/>
    <w:rsid w:val="00D4690B"/>
    <w:rsid w:val="00D50E98"/>
    <w:rsid w:val="00D57338"/>
    <w:rsid w:val="00D631B7"/>
    <w:rsid w:val="00D65E2D"/>
    <w:rsid w:val="00D7025C"/>
    <w:rsid w:val="00D710D3"/>
    <w:rsid w:val="00D7190A"/>
    <w:rsid w:val="00D80583"/>
    <w:rsid w:val="00D83610"/>
    <w:rsid w:val="00D84E7F"/>
    <w:rsid w:val="00D8663A"/>
    <w:rsid w:val="00D86CFC"/>
    <w:rsid w:val="00D872A8"/>
    <w:rsid w:val="00D91B85"/>
    <w:rsid w:val="00D930E9"/>
    <w:rsid w:val="00D93A45"/>
    <w:rsid w:val="00DA00BD"/>
    <w:rsid w:val="00DA57A8"/>
    <w:rsid w:val="00DA598B"/>
    <w:rsid w:val="00DA5AF0"/>
    <w:rsid w:val="00DB2591"/>
    <w:rsid w:val="00DB39D9"/>
    <w:rsid w:val="00DB3F1B"/>
    <w:rsid w:val="00DB52E9"/>
    <w:rsid w:val="00DB5415"/>
    <w:rsid w:val="00DB6177"/>
    <w:rsid w:val="00DB7BB1"/>
    <w:rsid w:val="00DC6FEB"/>
    <w:rsid w:val="00DD2709"/>
    <w:rsid w:val="00DD4B47"/>
    <w:rsid w:val="00DF064F"/>
    <w:rsid w:val="00DF085C"/>
    <w:rsid w:val="00DF5420"/>
    <w:rsid w:val="00DF5A8C"/>
    <w:rsid w:val="00DF742B"/>
    <w:rsid w:val="00E03FFE"/>
    <w:rsid w:val="00E07CF8"/>
    <w:rsid w:val="00E11EA2"/>
    <w:rsid w:val="00E137CB"/>
    <w:rsid w:val="00E16078"/>
    <w:rsid w:val="00E17A24"/>
    <w:rsid w:val="00E2266A"/>
    <w:rsid w:val="00E22C86"/>
    <w:rsid w:val="00E253C4"/>
    <w:rsid w:val="00E30A64"/>
    <w:rsid w:val="00E312F5"/>
    <w:rsid w:val="00E32843"/>
    <w:rsid w:val="00E33096"/>
    <w:rsid w:val="00E33381"/>
    <w:rsid w:val="00E3492F"/>
    <w:rsid w:val="00E35046"/>
    <w:rsid w:val="00E361E2"/>
    <w:rsid w:val="00E36297"/>
    <w:rsid w:val="00E3693A"/>
    <w:rsid w:val="00E36978"/>
    <w:rsid w:val="00E42BB0"/>
    <w:rsid w:val="00E46F13"/>
    <w:rsid w:val="00E50E49"/>
    <w:rsid w:val="00E550B1"/>
    <w:rsid w:val="00E57C41"/>
    <w:rsid w:val="00E57D5E"/>
    <w:rsid w:val="00E6008D"/>
    <w:rsid w:val="00E6043F"/>
    <w:rsid w:val="00E619EC"/>
    <w:rsid w:val="00E62A3E"/>
    <w:rsid w:val="00E71A23"/>
    <w:rsid w:val="00E7289A"/>
    <w:rsid w:val="00E76F05"/>
    <w:rsid w:val="00E80E49"/>
    <w:rsid w:val="00E83614"/>
    <w:rsid w:val="00E83FC6"/>
    <w:rsid w:val="00E92330"/>
    <w:rsid w:val="00E9553A"/>
    <w:rsid w:val="00E96880"/>
    <w:rsid w:val="00E97DD9"/>
    <w:rsid w:val="00EA0018"/>
    <w:rsid w:val="00EA05AC"/>
    <w:rsid w:val="00EA36AD"/>
    <w:rsid w:val="00EA4A70"/>
    <w:rsid w:val="00EA6A5D"/>
    <w:rsid w:val="00EA79A7"/>
    <w:rsid w:val="00EB246A"/>
    <w:rsid w:val="00EB387E"/>
    <w:rsid w:val="00EB44E6"/>
    <w:rsid w:val="00EB4BE0"/>
    <w:rsid w:val="00EB5B1E"/>
    <w:rsid w:val="00EC665D"/>
    <w:rsid w:val="00EC722F"/>
    <w:rsid w:val="00ED324B"/>
    <w:rsid w:val="00ED340A"/>
    <w:rsid w:val="00ED6DFC"/>
    <w:rsid w:val="00EE008B"/>
    <w:rsid w:val="00EE2CD9"/>
    <w:rsid w:val="00EE369A"/>
    <w:rsid w:val="00EE3BEC"/>
    <w:rsid w:val="00EE73EF"/>
    <w:rsid w:val="00EF179A"/>
    <w:rsid w:val="00EF19C3"/>
    <w:rsid w:val="00EF2025"/>
    <w:rsid w:val="00EF5F8B"/>
    <w:rsid w:val="00F01767"/>
    <w:rsid w:val="00F03F77"/>
    <w:rsid w:val="00F04DE6"/>
    <w:rsid w:val="00F0675B"/>
    <w:rsid w:val="00F076DA"/>
    <w:rsid w:val="00F07943"/>
    <w:rsid w:val="00F10AD8"/>
    <w:rsid w:val="00F120F3"/>
    <w:rsid w:val="00F12FF6"/>
    <w:rsid w:val="00F15853"/>
    <w:rsid w:val="00F242F0"/>
    <w:rsid w:val="00F273FF"/>
    <w:rsid w:val="00F312FA"/>
    <w:rsid w:val="00F31570"/>
    <w:rsid w:val="00F34537"/>
    <w:rsid w:val="00F367D3"/>
    <w:rsid w:val="00F37C48"/>
    <w:rsid w:val="00F40760"/>
    <w:rsid w:val="00F412A5"/>
    <w:rsid w:val="00F41B48"/>
    <w:rsid w:val="00F44E7D"/>
    <w:rsid w:val="00F46AF3"/>
    <w:rsid w:val="00F52CD8"/>
    <w:rsid w:val="00F561C3"/>
    <w:rsid w:val="00F61870"/>
    <w:rsid w:val="00F62C6D"/>
    <w:rsid w:val="00F635D8"/>
    <w:rsid w:val="00F664BC"/>
    <w:rsid w:val="00F76064"/>
    <w:rsid w:val="00F808A7"/>
    <w:rsid w:val="00F81D84"/>
    <w:rsid w:val="00F81FC7"/>
    <w:rsid w:val="00F827A8"/>
    <w:rsid w:val="00F87167"/>
    <w:rsid w:val="00F91543"/>
    <w:rsid w:val="00F971B9"/>
    <w:rsid w:val="00FA13B6"/>
    <w:rsid w:val="00FA5C0D"/>
    <w:rsid w:val="00FA5ED7"/>
    <w:rsid w:val="00FB2470"/>
    <w:rsid w:val="00FB376E"/>
    <w:rsid w:val="00FB56FE"/>
    <w:rsid w:val="00FB638D"/>
    <w:rsid w:val="00FC1302"/>
    <w:rsid w:val="00FC4047"/>
    <w:rsid w:val="00FC4B64"/>
    <w:rsid w:val="00FC6628"/>
    <w:rsid w:val="00FC6B4E"/>
    <w:rsid w:val="00FD1B39"/>
    <w:rsid w:val="00FD227F"/>
    <w:rsid w:val="00FD23AD"/>
    <w:rsid w:val="00FD427B"/>
    <w:rsid w:val="00FD635E"/>
    <w:rsid w:val="00FD6499"/>
    <w:rsid w:val="00FD76B7"/>
    <w:rsid w:val="00FE1A0F"/>
    <w:rsid w:val="00FE22A3"/>
    <w:rsid w:val="00FE7F29"/>
    <w:rsid w:val="00FF0922"/>
    <w:rsid w:val="00FF155C"/>
    <w:rsid w:val="00FF5776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52C8B2"/>
  <w15:docId w15:val="{B30E9234-A645-44D8-B82E-71947A21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3453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hAnsi="Cambria" w:cs="Times New Roman"/>
      <w:b/>
      <w:bCs/>
      <w:sz w:val="28"/>
      <w:szCs w:val="28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hAnsi="Times New Roman" w:cs="Times New Roman"/>
      <w:b/>
      <w:bCs/>
      <w:sz w:val="20"/>
      <w:szCs w:val="20"/>
    </w:rPr>
  </w:style>
  <w:style w:type="character" w:customStyle="1" w:styleId="Numerstrony1">
    <w:name w:val="Numer strony1"/>
    <w:rPr>
      <w:rFonts w:cs="Times New Roman"/>
    </w:rPr>
  </w:style>
  <w:style w:type="character" w:customStyle="1" w:styleId="rozmiarnazwa">
    <w:name w:val="rozmiar_nazwa"/>
    <w:rPr>
      <w:rFonts w:cs="Times New Roman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rozmiarwartosc">
    <w:name w:val="rozmiar_wartosc"/>
    <w:rPr>
      <w:rFonts w:cs="Times New Roman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  <w:b w:val="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rFonts w:cs="Times New Roman"/>
      <w:sz w:val="22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20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Nagwek2">
    <w:name w:val="Nagłówek2"/>
    <w:rsid w:val="00E9553A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/>
    </w:rPr>
  </w:style>
  <w:style w:type="paragraph" w:styleId="Akapitzlist">
    <w:name w:val="List Paragraph"/>
    <w:basedOn w:val="Normalny"/>
    <w:uiPriority w:val="34"/>
    <w:qFormat/>
    <w:rsid w:val="00367C25"/>
    <w:pPr>
      <w:suppressAutoHyphens w:val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F76064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84E7F"/>
    <w:rPr>
      <w:rFonts w:ascii="Segoe UI" w:hAnsi="Segoe UI" w:cs="Segoe UI"/>
      <w:sz w:val="18"/>
      <w:szCs w:val="18"/>
      <w:lang w:eastAsia="ar-SA"/>
    </w:rPr>
  </w:style>
  <w:style w:type="paragraph" w:customStyle="1" w:styleId="Akapitzlist20">
    <w:name w:val="Akapit z listą2"/>
    <w:basedOn w:val="Normalny"/>
    <w:rsid w:val="00C879EE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0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636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6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6A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6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6A2"/>
    <w:rPr>
      <w:b/>
      <w:bCs/>
      <w:lang w:eastAsia="ar-SA"/>
    </w:rPr>
  </w:style>
  <w:style w:type="paragraph" w:styleId="NormalnyWeb">
    <w:name w:val="Normal (Web)"/>
    <w:basedOn w:val="Normalny"/>
    <w:uiPriority w:val="99"/>
    <w:unhideWhenUsed/>
    <w:rsid w:val="00DB39D9"/>
    <w:pPr>
      <w:suppressAutoHyphens w:val="0"/>
      <w:spacing w:before="100" w:beforeAutospacing="1" w:after="100" w:afterAutospacing="1"/>
    </w:pPr>
    <w:rPr>
      <w:lang w:eastAsia="pl-PL"/>
    </w:rPr>
  </w:style>
  <w:style w:type="character" w:styleId="Numerstrony">
    <w:name w:val="page number"/>
    <w:basedOn w:val="Domylnaczcionkaakapitu"/>
    <w:rsid w:val="0009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2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89D0C-CEBF-4A9D-9A07-A61A0A93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Przezdzięk</dc:creator>
  <cp:lastModifiedBy>Monika Szmajda</cp:lastModifiedBy>
  <cp:revision>32</cp:revision>
  <cp:lastPrinted>2026-08-18T11:40:00Z</cp:lastPrinted>
  <dcterms:created xsi:type="dcterms:W3CDTF">2026-03-24T11:06:00Z</dcterms:created>
  <dcterms:modified xsi:type="dcterms:W3CDTF">2026-08-18T11:40:00Z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